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76D23" w14:textId="77777777" w:rsidR="00CE3D6B" w:rsidRDefault="006D51F1" w:rsidP="002647D0">
      <w:pPr>
        <w:spacing w:line="240" w:lineRule="auto"/>
        <w:ind w:left="131"/>
        <w:rPr>
          <w:sz w:val="28"/>
          <w:szCs w:val="28"/>
        </w:rPr>
      </w:pPr>
      <w:r>
        <w:rPr>
          <w:rFonts w:ascii="Arial" w:hAnsi="Arial"/>
          <w:b/>
          <w:sz w:val="28"/>
        </w:rPr>
        <w:t>Бланк сбора данных участников [Название программы]</w:t>
      </w:r>
    </w:p>
    <w:p w14:paraId="5D12A0B2" w14:textId="77777777" w:rsidR="00CE3D6B" w:rsidRDefault="006D51F1" w:rsidP="002647D0">
      <w:pPr>
        <w:shd w:val="clear" w:color="auto" w:fill="DDD9C3"/>
        <w:ind w:right="432"/>
        <w:rPr>
          <w:sz w:val="18"/>
          <w:szCs w:val="18"/>
        </w:rPr>
      </w:pPr>
      <w:r>
        <w:rPr>
          <w:rFonts w:ascii="Times New Roman" w:hAnsi="Times New Roman"/>
          <w:b/>
          <w:sz w:val="18"/>
          <w:u w:val="single"/>
        </w:rPr>
        <w:t>Только для административных целей</w:t>
      </w:r>
      <w:r>
        <w:rPr>
          <w:rFonts w:ascii="Times New Roman" w:hAnsi="Times New Roman"/>
          <w:b/>
          <w:sz w:val="18"/>
        </w:rPr>
        <w:t xml:space="preserve">: </w:t>
      </w:r>
      <w:r>
        <w:rPr>
          <w:rFonts w:ascii="Times New Roman" w:hAnsi="Times New Roman"/>
          <w:b/>
          <w:i/>
          <w:sz w:val="18"/>
        </w:rPr>
        <w:t>ИН участника:</w:t>
      </w:r>
      <w:r>
        <w:rPr>
          <w:rFonts w:ascii="Times New Roman" w:hAnsi="Times New Roman"/>
          <w:sz w:val="18"/>
        </w:rPr>
        <w:t xml:space="preserve"> координатор или сотрудники программы должны заполнить этот раздел бланка и указать порядковый номер участника рядом с именем в ведомости посещаемости. </w:t>
      </w:r>
    </w:p>
    <w:p w14:paraId="2EABA35C" w14:textId="77777777" w:rsidR="00CE3D6B" w:rsidRDefault="006D51F1" w:rsidP="002647D0">
      <w:pPr>
        <w:shd w:val="clear" w:color="auto" w:fill="DDD9C3"/>
        <w:ind w:right="432"/>
        <w:rPr>
          <w:sz w:val="18"/>
          <w:szCs w:val="18"/>
        </w:rPr>
      </w:pPr>
      <w:r>
        <w:rPr>
          <w:rFonts w:ascii="Times New Roman" w:hAnsi="Times New Roman"/>
          <w:sz w:val="18"/>
          <w:u w:val="single"/>
        </w:rPr>
        <w:t>Аббревиатура штата</w:t>
      </w:r>
      <w:r>
        <w:rPr>
          <w:rFonts w:ascii="Times New Roman" w:hAnsi="Times New Roman"/>
          <w:sz w:val="18"/>
        </w:rPr>
        <w:t xml:space="preserve">:  __ __ (например NY, VA и т. д.)   </w:t>
      </w:r>
    </w:p>
    <w:p w14:paraId="09A6B9F8" w14:textId="77777777" w:rsidR="00CE3D6B" w:rsidRDefault="006D51F1" w:rsidP="002647D0">
      <w:pPr>
        <w:shd w:val="clear" w:color="auto" w:fill="DDD9C3"/>
        <w:ind w:right="432"/>
        <w:rPr>
          <w:sz w:val="18"/>
          <w:szCs w:val="18"/>
        </w:rPr>
      </w:pPr>
      <w:r>
        <w:rPr>
          <w:rFonts w:ascii="Times New Roman" w:hAnsi="Times New Roman"/>
          <w:sz w:val="18"/>
          <w:u w:val="single"/>
        </w:rPr>
        <w:t>Первые четыре буквы названия места реализации проекта</w:t>
      </w:r>
      <w:r>
        <w:rPr>
          <w:rFonts w:ascii="Times New Roman" w:hAnsi="Times New Roman"/>
          <w:sz w:val="18"/>
        </w:rPr>
        <w:t xml:space="preserve">: __ __ __ __ </w:t>
      </w:r>
    </w:p>
    <w:p w14:paraId="5C3925C0" w14:textId="77777777" w:rsidR="00CE3D6B" w:rsidRDefault="006D51F1" w:rsidP="002647D0">
      <w:pPr>
        <w:shd w:val="clear" w:color="auto" w:fill="DDD9C3"/>
        <w:ind w:right="432"/>
        <w:rPr>
          <w:sz w:val="18"/>
          <w:szCs w:val="18"/>
        </w:rPr>
      </w:pPr>
      <w:r>
        <w:rPr>
          <w:rFonts w:ascii="Times New Roman" w:hAnsi="Times New Roman"/>
          <w:sz w:val="18"/>
          <w:u w:val="single"/>
        </w:rPr>
        <w:t>Дата начала программы</w:t>
      </w:r>
      <w:r>
        <w:rPr>
          <w:rFonts w:ascii="Times New Roman" w:hAnsi="Times New Roman"/>
          <w:sz w:val="18"/>
        </w:rPr>
        <w:t xml:space="preserve">: __ __ / __ __ / __ __ (например 01.12.19)  </w:t>
      </w:r>
    </w:p>
    <w:p w14:paraId="176A1B9B" w14:textId="77777777" w:rsidR="00CE3D6B" w:rsidRPr="00AA2BE2" w:rsidRDefault="006D51F1" w:rsidP="002647D0">
      <w:pPr>
        <w:shd w:val="clear" w:color="auto" w:fill="DDD9C3"/>
        <w:ind w:right="432"/>
        <w:rPr>
          <w:sz w:val="18"/>
          <w:szCs w:val="18"/>
        </w:rPr>
      </w:pPr>
      <w:r>
        <w:rPr>
          <w:rFonts w:ascii="Times New Roman" w:hAnsi="Times New Roman"/>
          <w:sz w:val="18"/>
          <w:u w:val="single"/>
        </w:rPr>
        <w:t>Номер участника</w:t>
      </w:r>
      <w:r>
        <w:rPr>
          <w:rFonts w:ascii="Times New Roman" w:hAnsi="Times New Roman"/>
          <w:sz w:val="18"/>
        </w:rPr>
        <w:t xml:space="preserve">: __ __ (например 01, 02, 03 и т. д.) </w:t>
      </w:r>
    </w:p>
    <w:p w14:paraId="5CB1CF84" w14:textId="77777777" w:rsidR="00CE3D6B" w:rsidRDefault="006D51F1" w:rsidP="002647D0">
      <w:pPr>
        <w:widowControl/>
        <w:numPr>
          <w:ilvl w:val="0"/>
          <w:numId w:val="1"/>
        </w:numPr>
        <w:pBdr>
          <w:left w:val="none" w:sz="0" w:space="3" w:color="auto"/>
        </w:pBdr>
        <w:tabs>
          <w:tab w:val="left" w:pos="1800"/>
        </w:tabs>
        <w:spacing w:line="240" w:lineRule="auto"/>
        <w:ind w:left="540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 xml:space="preserve">Ваш врач или другой поставщик медицинских услуг предлагал вам принять участие в этой программе? </w:t>
      </w:r>
      <w:r>
        <w:rPr>
          <w:rFonts w:ascii="Times New Roman" w:hAnsi="Times New Roman"/>
          <w:sz w:val="25"/>
        </w:rPr>
        <w:br/>
      </w: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Да</w:t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ab/>
      </w: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Нет</w:t>
      </w:r>
    </w:p>
    <w:p w14:paraId="2C72DC5D" w14:textId="77777777" w:rsidR="00CE3D6B" w:rsidRDefault="006D51F1" w:rsidP="002647D0">
      <w:pPr>
        <w:widowControl/>
        <w:numPr>
          <w:ilvl w:val="0"/>
          <w:numId w:val="1"/>
        </w:numPr>
        <w:pBdr>
          <w:left w:val="none" w:sz="0" w:space="3" w:color="auto"/>
        </w:pBdr>
        <w:spacing w:line="240" w:lineRule="auto"/>
        <w:ind w:left="540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 xml:space="preserve">Сколько лет вам исполнилось на данный момент? </w:t>
      </w:r>
      <w:r>
        <w:rPr>
          <w:rFonts w:ascii="Times New Roman" w:hAnsi="Times New Roman"/>
          <w:sz w:val="25"/>
          <w:u w:val="single"/>
        </w:rPr>
        <w:t xml:space="preserve">    </w:t>
      </w:r>
      <w:r>
        <w:rPr>
          <w:rFonts w:ascii="Times New Roman" w:hAnsi="Times New Roman"/>
          <w:sz w:val="25"/>
        </w:rPr>
        <w:t>лет (год, года)</w:t>
      </w:r>
    </w:p>
    <w:p w14:paraId="4D7C945B" w14:textId="77777777" w:rsidR="00CE3D6B" w:rsidRDefault="006D51F1" w:rsidP="002647D0">
      <w:pPr>
        <w:widowControl/>
        <w:numPr>
          <w:ilvl w:val="0"/>
          <w:numId w:val="1"/>
        </w:numPr>
        <w:pBdr>
          <w:left w:val="none" w:sz="0" w:space="3" w:color="auto"/>
        </w:pBdr>
        <w:tabs>
          <w:tab w:val="left" w:pos="2790"/>
          <w:tab w:val="left" w:pos="3960"/>
        </w:tabs>
        <w:spacing w:line="240" w:lineRule="auto"/>
        <w:ind w:left="540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>Вы живете один/одна?</w:t>
      </w:r>
      <w:r>
        <w:rPr>
          <w:rFonts w:ascii="Times New Roman" w:hAnsi="Times New Roman"/>
          <w:sz w:val="25"/>
        </w:rPr>
        <w:tab/>
      </w: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Да</w:t>
      </w:r>
      <w:r>
        <w:rPr>
          <w:rFonts w:ascii="Times New Roman" w:hAnsi="Times New Roman"/>
          <w:sz w:val="25"/>
        </w:rPr>
        <w:tab/>
      </w: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Нет</w:t>
      </w:r>
    </w:p>
    <w:p w14:paraId="3F544638" w14:textId="77777777" w:rsidR="00CE3D6B" w:rsidRDefault="006D51F1" w:rsidP="002647D0">
      <w:pPr>
        <w:widowControl/>
        <w:numPr>
          <w:ilvl w:val="0"/>
          <w:numId w:val="1"/>
        </w:numPr>
        <w:pBdr>
          <w:left w:val="none" w:sz="0" w:space="3" w:color="auto"/>
        </w:pBdr>
        <w:tabs>
          <w:tab w:val="left" w:pos="1620"/>
          <w:tab w:val="left" w:pos="2790"/>
          <w:tab w:val="left" w:pos="4140"/>
        </w:tabs>
        <w:spacing w:line="240" w:lineRule="auto"/>
        <w:ind w:left="540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 xml:space="preserve">Ваш пол: </w:t>
      </w:r>
      <w:r>
        <w:rPr>
          <w:rFonts w:ascii="Times New Roman" w:hAnsi="Times New Roman"/>
          <w:sz w:val="25"/>
        </w:rPr>
        <w:tab/>
      </w: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мужской</w:t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ab/>
      </w: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женский</w:t>
      </w:r>
      <w:r>
        <w:rPr>
          <w:rFonts w:ascii="Times New Roman" w:hAnsi="Times New Roman"/>
          <w:sz w:val="25"/>
        </w:rPr>
        <w:tab/>
      </w: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предпочитаю не отвечать</w:t>
      </w:r>
    </w:p>
    <w:p w14:paraId="1F16A00C" w14:textId="77777777" w:rsidR="00CE3D6B" w:rsidRDefault="006D51F1" w:rsidP="002647D0">
      <w:pPr>
        <w:widowControl/>
        <w:numPr>
          <w:ilvl w:val="0"/>
          <w:numId w:val="1"/>
        </w:numPr>
        <w:pBdr>
          <w:left w:val="none" w:sz="0" w:space="3" w:color="auto"/>
        </w:pBdr>
        <w:tabs>
          <w:tab w:val="left" w:pos="5670"/>
          <w:tab w:val="left" w:pos="6660"/>
        </w:tabs>
        <w:spacing w:line="240" w:lineRule="auto"/>
        <w:ind w:left="540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>Вы испаноязычный, латиноамериканец или испанского происхождения?</w:t>
      </w:r>
      <w:r>
        <w:rPr>
          <w:rFonts w:ascii="Times New Roman" w:hAnsi="Times New Roman"/>
          <w:sz w:val="25"/>
        </w:rPr>
        <w:tab/>
      </w: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Да</w:t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ab/>
      </w: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Нет</w:t>
      </w:r>
    </w:p>
    <w:p w14:paraId="4206ADB2" w14:textId="77777777" w:rsidR="00CE3D6B" w:rsidRDefault="006D51F1" w:rsidP="002647D0">
      <w:pPr>
        <w:widowControl/>
        <w:numPr>
          <w:ilvl w:val="0"/>
          <w:numId w:val="1"/>
        </w:numPr>
        <w:pBdr>
          <w:left w:val="none" w:sz="0" w:space="3" w:color="auto"/>
        </w:pBdr>
        <w:spacing w:line="240" w:lineRule="auto"/>
        <w:ind w:left="540"/>
        <w:rPr>
          <w:rFonts w:ascii="Times New Roman" w:eastAsia="Times New Roman" w:hAnsi="Times New Roman" w:cs="Times New Roman"/>
          <w:spacing w:val="-3"/>
          <w:sz w:val="25"/>
          <w:szCs w:val="25"/>
        </w:rPr>
      </w:pPr>
      <w:r>
        <w:rPr>
          <w:rFonts w:ascii="Times New Roman" w:hAnsi="Times New Roman"/>
          <w:sz w:val="25"/>
        </w:rPr>
        <w:t xml:space="preserve">К какой расе вы себя относите? </w:t>
      </w:r>
      <w:r>
        <w:rPr>
          <w:rFonts w:ascii="Times New Roman" w:hAnsi="Times New Roman"/>
          <w:b/>
          <w:sz w:val="25"/>
        </w:rPr>
        <w:t>Выберите все подходящие варианты ответов.</w:t>
      </w:r>
    </w:p>
    <w:tbl>
      <w:tblPr>
        <w:tblW w:w="9540" w:type="dxa"/>
        <w:tblInd w:w="7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"/>
        <w:gridCol w:w="3828"/>
        <w:gridCol w:w="283"/>
        <w:gridCol w:w="336"/>
        <w:gridCol w:w="4734"/>
      </w:tblGrid>
      <w:tr w:rsidR="00CE3D6B" w14:paraId="048360CC" w14:textId="77777777">
        <w:trPr>
          <w:trHeight w:val="173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5426E7E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  <w:bookmarkStart w:id="0" w:name="_Hlk64791556"/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30958FAC" w14:textId="77777777" w:rsidR="00CE3D6B" w:rsidRDefault="006D51F1" w:rsidP="002647D0">
            <w:pPr>
              <w:widowControl/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Американский индеец или коренной житель Аляски</w:t>
            </w:r>
          </w:p>
        </w:tc>
        <w:tc>
          <w:tcPr>
            <w:tcW w:w="279" w:type="dxa"/>
            <w:tcBorders>
              <w:left w:val="single" w:sz="4" w:space="0" w:color="000000"/>
              <w:right w:val="single" w:sz="4" w:space="0" w:color="000000"/>
            </w:tcBorders>
            <w:tcMar>
              <w:top w:w="5" w:type="dxa"/>
              <w:left w:w="8" w:type="dxa"/>
              <w:bottom w:w="5" w:type="dxa"/>
              <w:right w:w="8" w:type="dxa"/>
            </w:tcMar>
          </w:tcPr>
          <w:p w14:paraId="74B5804A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5" w:type="dxa"/>
            </w:tcMar>
          </w:tcPr>
          <w:p w14:paraId="720789AC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26396FD1" w14:textId="77777777" w:rsidR="00CE3D6B" w:rsidRDefault="006D51F1" w:rsidP="002647D0">
            <w:pPr>
              <w:widowControl/>
              <w:spacing w:line="240" w:lineRule="auto"/>
              <w:ind w:left="75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Коренной житель Гавайских островов или других островов Тихого океана</w:t>
            </w:r>
          </w:p>
        </w:tc>
      </w:tr>
      <w:tr w:rsidR="00CE3D6B" w14:paraId="2F116BC1" w14:textId="77777777">
        <w:trPr>
          <w:trHeight w:val="173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3F252A9B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0FE05481" w14:textId="77777777" w:rsidR="00CE3D6B" w:rsidRDefault="006D51F1" w:rsidP="002647D0">
            <w:pPr>
              <w:widowControl/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Уроженец Азии</w:t>
            </w:r>
          </w:p>
        </w:tc>
        <w:tc>
          <w:tcPr>
            <w:tcW w:w="279" w:type="dxa"/>
            <w:tcBorders>
              <w:left w:val="single" w:sz="4" w:space="0" w:color="000000"/>
              <w:right w:val="single" w:sz="4" w:space="0" w:color="000000"/>
            </w:tcBorders>
            <w:tcMar>
              <w:top w:w="5" w:type="dxa"/>
              <w:left w:w="8" w:type="dxa"/>
              <w:bottom w:w="5" w:type="dxa"/>
              <w:right w:w="8" w:type="dxa"/>
            </w:tcMar>
          </w:tcPr>
          <w:p w14:paraId="2C168453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5" w:type="dxa"/>
            </w:tcMar>
          </w:tcPr>
          <w:p w14:paraId="76DF251D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699FB5E1" w14:textId="77777777" w:rsidR="00CE3D6B" w:rsidRDefault="006D51F1" w:rsidP="002647D0">
            <w:pPr>
              <w:widowControl/>
              <w:spacing w:line="240" w:lineRule="auto"/>
              <w:ind w:left="75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Представитель европеоидной расы</w:t>
            </w:r>
          </w:p>
        </w:tc>
      </w:tr>
      <w:tr w:rsidR="00CE3D6B" w14:paraId="39BC8C99" w14:textId="77777777">
        <w:trPr>
          <w:trHeight w:val="173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4A5F9DFC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513CA257" w14:textId="77777777" w:rsidR="00CE3D6B" w:rsidRDefault="006D51F1" w:rsidP="002647D0">
            <w:pPr>
              <w:widowControl/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Чернокожий или афроамериканец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tcMar>
              <w:top w:w="5" w:type="dxa"/>
              <w:left w:w="8" w:type="dxa"/>
              <w:bottom w:w="5" w:type="dxa"/>
              <w:right w:w="5" w:type="dxa"/>
            </w:tcMar>
          </w:tcPr>
          <w:p w14:paraId="1E2CBC9F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337" w:type="dxa"/>
            <w:tcBorders>
              <w:top w:val="single" w:sz="4" w:space="0" w:color="000000"/>
            </w:tcBorders>
            <w:tcMar>
              <w:top w:w="8" w:type="dxa"/>
              <w:left w:w="5" w:type="dxa"/>
              <w:bottom w:w="5" w:type="dxa"/>
              <w:right w:w="5" w:type="dxa"/>
            </w:tcMar>
          </w:tcPr>
          <w:p w14:paraId="354CF182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748" w:type="dxa"/>
            <w:tcBorders>
              <w:top w:val="single" w:sz="4" w:space="0" w:color="000000"/>
            </w:tcBorders>
            <w:tcMar>
              <w:top w:w="8" w:type="dxa"/>
              <w:left w:w="5" w:type="dxa"/>
              <w:bottom w:w="5" w:type="dxa"/>
              <w:right w:w="5" w:type="dxa"/>
            </w:tcMar>
          </w:tcPr>
          <w:p w14:paraId="63D9E895" w14:textId="77777777" w:rsidR="00CE3D6B" w:rsidRDefault="00CE3D6B" w:rsidP="002647D0">
            <w:pPr>
              <w:widowControl/>
              <w:spacing w:line="240" w:lineRule="auto"/>
              <w:ind w:left="75"/>
              <w:rPr>
                <w:color w:val="000000"/>
                <w:sz w:val="25"/>
                <w:szCs w:val="25"/>
              </w:rPr>
            </w:pPr>
          </w:p>
        </w:tc>
      </w:tr>
    </w:tbl>
    <w:bookmarkEnd w:id="0"/>
    <w:p w14:paraId="116A95B6" w14:textId="77777777" w:rsidR="00CE3D6B" w:rsidRDefault="006D51F1" w:rsidP="002647D0">
      <w:pPr>
        <w:widowControl/>
        <w:numPr>
          <w:ilvl w:val="0"/>
          <w:numId w:val="2"/>
        </w:numPr>
        <w:pBdr>
          <w:left w:val="none" w:sz="0" w:space="3" w:color="auto"/>
        </w:pBdr>
        <w:spacing w:line="240" w:lineRule="auto"/>
        <w:ind w:left="540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>Какой самый последний класс школы вы закончили или какой уровень школьной подготовки получили?</w:t>
      </w:r>
    </w:p>
    <w:tbl>
      <w:tblPr>
        <w:tblW w:w="9008" w:type="dxa"/>
        <w:tblInd w:w="7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"/>
        <w:gridCol w:w="4422"/>
        <w:gridCol w:w="270"/>
        <w:gridCol w:w="352"/>
        <w:gridCol w:w="3616"/>
      </w:tblGrid>
      <w:tr w:rsidR="00CE3D6B" w14:paraId="6D91CB6A" w14:textId="77777777">
        <w:trPr>
          <w:trHeight w:val="301"/>
        </w:trPr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40FE2F93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7273E6AD" w14:textId="77777777" w:rsidR="00CE3D6B" w:rsidRDefault="006D51F1" w:rsidP="002647D0">
            <w:pPr>
              <w:widowControl/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Начальные, средние или старшие классы школы</w:t>
            </w:r>
          </w:p>
        </w:tc>
        <w:tc>
          <w:tcPr>
            <w:tcW w:w="270" w:type="dxa"/>
            <w:tcBorders>
              <w:left w:val="single" w:sz="4" w:space="0" w:color="000000"/>
              <w:right w:val="single" w:sz="4" w:space="0" w:color="000000"/>
            </w:tcBorders>
            <w:tcMar>
              <w:top w:w="5" w:type="dxa"/>
              <w:left w:w="8" w:type="dxa"/>
              <w:bottom w:w="5" w:type="dxa"/>
              <w:right w:w="8" w:type="dxa"/>
            </w:tcMar>
          </w:tcPr>
          <w:p w14:paraId="6365779A" w14:textId="77777777" w:rsidR="00CE3D6B" w:rsidRDefault="00CE3D6B" w:rsidP="002647D0">
            <w:pPr>
              <w:widowControl/>
              <w:spacing w:line="240" w:lineRule="auto"/>
              <w:rPr>
                <w:color w:val="000000"/>
                <w:sz w:val="25"/>
                <w:szCs w:val="25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6AA396B" w14:textId="77777777" w:rsidR="00CE3D6B" w:rsidRDefault="00CE3D6B" w:rsidP="002647D0">
            <w:pPr>
              <w:widowControl/>
              <w:spacing w:line="240" w:lineRule="auto"/>
              <w:rPr>
                <w:color w:val="000000"/>
                <w:sz w:val="25"/>
                <w:szCs w:val="25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0B699BFC" w14:textId="77777777" w:rsidR="00CE3D6B" w:rsidRDefault="006D51F1" w:rsidP="002647D0">
            <w:pPr>
              <w:widowControl/>
              <w:spacing w:line="240" w:lineRule="auto"/>
              <w:ind w:left="45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 xml:space="preserve">Колледж или техникум </w:t>
            </w:r>
          </w:p>
        </w:tc>
      </w:tr>
      <w:tr w:rsidR="00CE3D6B" w14:paraId="2429F8B1" w14:textId="77777777">
        <w:trPr>
          <w:trHeight w:val="301"/>
        </w:trPr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0D359C8B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5CC33DDC" w14:textId="77777777" w:rsidR="00CE3D6B" w:rsidRDefault="006D51F1" w:rsidP="002647D0">
            <w:pPr>
              <w:widowControl/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Выпускник средней школы или получатель диплома об общеобразовательной подготовке</w:t>
            </w:r>
          </w:p>
        </w:tc>
        <w:tc>
          <w:tcPr>
            <w:tcW w:w="270" w:type="dxa"/>
            <w:tcBorders>
              <w:left w:val="single" w:sz="4" w:space="0" w:color="000000"/>
              <w:right w:val="single" w:sz="4" w:space="0" w:color="000000"/>
            </w:tcBorders>
            <w:tcMar>
              <w:top w:w="5" w:type="dxa"/>
              <w:left w:w="8" w:type="dxa"/>
              <w:bottom w:w="5" w:type="dxa"/>
              <w:right w:w="8" w:type="dxa"/>
            </w:tcMar>
          </w:tcPr>
          <w:p w14:paraId="4929180F" w14:textId="77777777" w:rsidR="00CE3D6B" w:rsidRDefault="00CE3D6B" w:rsidP="002647D0">
            <w:pPr>
              <w:widowControl/>
              <w:spacing w:line="240" w:lineRule="auto"/>
              <w:rPr>
                <w:color w:val="000000"/>
                <w:sz w:val="25"/>
                <w:szCs w:val="25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88CC9F2" w14:textId="77777777" w:rsidR="00CE3D6B" w:rsidRDefault="00CE3D6B" w:rsidP="002647D0">
            <w:pPr>
              <w:widowControl/>
              <w:spacing w:line="240" w:lineRule="auto"/>
              <w:rPr>
                <w:color w:val="000000"/>
                <w:sz w:val="25"/>
                <w:szCs w:val="25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5C2C223A" w14:textId="77777777" w:rsidR="00CE3D6B" w:rsidRDefault="006D51F1" w:rsidP="002647D0">
            <w:pPr>
              <w:widowControl/>
              <w:spacing w:line="240" w:lineRule="auto"/>
              <w:ind w:left="45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 xml:space="preserve">Высшее специальное учебное заведение (4 года и более) </w:t>
            </w:r>
          </w:p>
        </w:tc>
      </w:tr>
    </w:tbl>
    <w:p w14:paraId="79366E2C" w14:textId="77777777" w:rsidR="00CE3D6B" w:rsidRDefault="006D51F1" w:rsidP="002647D0">
      <w:pPr>
        <w:widowControl/>
        <w:numPr>
          <w:ilvl w:val="0"/>
          <w:numId w:val="3"/>
        </w:numPr>
        <w:pBdr>
          <w:left w:val="none" w:sz="0" w:space="3" w:color="auto"/>
        </w:pBdr>
        <w:spacing w:line="240" w:lineRule="auto"/>
        <w:ind w:left="540"/>
        <w:rPr>
          <w:rFonts w:ascii="Times New Roman" w:eastAsia="Times New Roman" w:hAnsi="Times New Roman" w:cs="Times New Roman"/>
          <w:spacing w:val="-7"/>
          <w:sz w:val="25"/>
          <w:szCs w:val="25"/>
        </w:rPr>
      </w:pPr>
      <w:r>
        <w:rPr>
          <w:rFonts w:ascii="Times New Roman" w:hAnsi="Times New Roman"/>
          <w:sz w:val="25"/>
        </w:rPr>
        <w:t xml:space="preserve">Сообщал ли вам когда-нибудь поставщик медицинских услуг о наличии у вас одного из следующих хронических заболеваний (т. е. таких, которые длятся три месяца и более)? </w:t>
      </w:r>
    </w:p>
    <w:tbl>
      <w:tblPr>
        <w:tblpPr w:leftFromText="180" w:rightFromText="180" w:vertAnchor="text" w:tblpY="1"/>
        <w:tblOverlap w:val="never"/>
        <w:tblW w:w="487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2"/>
        <w:gridCol w:w="445"/>
        <w:gridCol w:w="445"/>
        <w:gridCol w:w="2504"/>
        <w:gridCol w:w="2012"/>
        <w:gridCol w:w="446"/>
        <w:gridCol w:w="723"/>
      </w:tblGrid>
      <w:tr w:rsidR="00CE3D6B" w14:paraId="39C2503C" w14:textId="77777777">
        <w:trPr>
          <w:trHeight w:hRule="exact" w:val="293"/>
        </w:trPr>
        <w:tc>
          <w:tcPr>
            <w:tcW w:w="4456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4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382D7FF3" w14:textId="77777777" w:rsidR="00CE3D6B" w:rsidRDefault="006D51F1" w:rsidP="002647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</w:t>
            </w:r>
          </w:p>
        </w:tc>
        <w:tc>
          <w:tcPr>
            <w:tcW w:w="2967" w:type="dxa"/>
            <w:gridSpan w:val="2"/>
            <w:tcBorders>
              <w:top w:val="single" w:sz="4" w:space="0" w:color="BFBFBF"/>
              <w:left w:val="single" w:sz="4" w:space="0" w:color="BFBFBF"/>
            </w:tcBorders>
            <w:tcMar>
              <w:top w:w="8" w:type="dxa"/>
              <w:left w:w="108" w:type="dxa"/>
              <w:bottom w:w="13" w:type="dxa"/>
              <w:right w:w="113" w:type="dxa"/>
            </w:tcMar>
            <w:hideMark/>
          </w:tcPr>
          <w:p w14:paraId="449271C2" w14:textId="77777777" w:rsidR="00CE3D6B" w:rsidRDefault="006D51F1" w:rsidP="002647D0">
            <w:pPr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НЕТ</w:t>
            </w:r>
          </w:p>
          <w:p w14:paraId="4122E935" w14:textId="77777777" w:rsidR="00CE3D6B" w:rsidRDefault="006D51F1" w:rsidP="002647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</w:t>
            </w:r>
          </w:p>
        </w:tc>
        <w:tc>
          <w:tcPr>
            <w:tcW w:w="2478" w:type="dxa"/>
            <w:gridSpan w:val="2"/>
            <w:tcBorders>
              <w:top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5" w:type="dxa"/>
              <w:bottom w:w="8" w:type="dxa"/>
              <w:right w:w="8" w:type="dxa"/>
            </w:tcMar>
            <w:hideMark/>
          </w:tcPr>
          <w:p w14:paraId="735965E6" w14:textId="77777777" w:rsidR="00CE3D6B" w:rsidRDefault="006D51F1" w:rsidP="002647D0">
            <w:pPr>
              <w:widowControl/>
              <w:spacing w:line="240" w:lineRule="auto"/>
              <w:ind w:right="75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</w:t>
            </w:r>
          </w:p>
          <w:p w14:paraId="47A72BFB" w14:textId="77777777" w:rsidR="00CE3D6B" w:rsidRDefault="00CE3D6B" w:rsidP="002647D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734F06BC" w14:textId="77777777" w:rsidR="00CE3D6B" w:rsidRDefault="006D51F1" w:rsidP="002647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НЕТ</w:t>
            </w:r>
          </w:p>
        </w:tc>
      </w:tr>
      <w:tr w:rsidR="00CE3D6B" w14:paraId="05639246" w14:textId="77777777">
        <w:trPr>
          <w:trHeight w:val="331"/>
        </w:trPr>
        <w:tc>
          <w:tcPr>
            <w:tcW w:w="400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6E8CE409" w14:textId="77777777" w:rsidR="00CE3D6B" w:rsidRDefault="006D51F1" w:rsidP="002647D0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Болезнь Альцгеймера или другие виды деменции</w:t>
            </w:r>
          </w:p>
        </w:tc>
        <w:tc>
          <w:tcPr>
            <w:tcW w:w="44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2E153019" w14:textId="77777777" w:rsidR="00CE3D6B" w:rsidRDefault="00CE3D6B" w:rsidP="002647D0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7DE2E840" w14:textId="77777777" w:rsidR="00CE3D6B" w:rsidRDefault="00CE3D6B" w:rsidP="002647D0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5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04F4CFCC" w14:textId="77777777" w:rsidR="00CE3D6B" w:rsidRDefault="006D51F1" w:rsidP="002647D0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Артериальная гипертензия (повышенное артериальное давление)</w:t>
            </w:r>
          </w:p>
        </w:tc>
        <w:tc>
          <w:tcPr>
            <w:tcW w:w="43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3ED471FE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7725EF8B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</w:tr>
      <w:tr w:rsidR="00CE3D6B" w14:paraId="2FEEBC3D" w14:textId="77777777">
        <w:trPr>
          <w:trHeight w:val="331"/>
        </w:trPr>
        <w:tc>
          <w:tcPr>
            <w:tcW w:w="400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57EF34C3" w14:textId="77777777" w:rsidR="00CE3D6B" w:rsidRDefault="006D51F1" w:rsidP="002647D0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Тревожное расстройство</w:t>
            </w:r>
          </w:p>
        </w:tc>
        <w:tc>
          <w:tcPr>
            <w:tcW w:w="44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0EC7F290" w14:textId="77777777" w:rsidR="00CE3D6B" w:rsidRDefault="00CE3D6B" w:rsidP="002647D0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27B129FF" w14:textId="77777777" w:rsidR="00CE3D6B" w:rsidRDefault="00CE3D6B" w:rsidP="002647D0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5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52A4F181" w14:textId="77777777" w:rsidR="00CE3D6B" w:rsidRDefault="006D51F1" w:rsidP="002647D0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Болезнь почек</w:t>
            </w:r>
          </w:p>
        </w:tc>
        <w:tc>
          <w:tcPr>
            <w:tcW w:w="43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CD1C1D9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36066F75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</w:tr>
      <w:tr w:rsidR="00CE3D6B" w14:paraId="36BE31EC" w14:textId="77777777">
        <w:trPr>
          <w:trHeight w:val="331"/>
        </w:trPr>
        <w:tc>
          <w:tcPr>
            <w:tcW w:w="400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74B836BD" w14:textId="77777777" w:rsidR="00CE3D6B" w:rsidRDefault="006D51F1" w:rsidP="002647D0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Артрит/ревматическое заболевание</w:t>
            </w:r>
          </w:p>
        </w:tc>
        <w:tc>
          <w:tcPr>
            <w:tcW w:w="44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5A18F4E8" w14:textId="77777777" w:rsidR="00CE3D6B" w:rsidRDefault="00CE3D6B" w:rsidP="002647D0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0A78590D" w14:textId="77777777" w:rsidR="00CE3D6B" w:rsidRDefault="00CE3D6B" w:rsidP="002647D0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5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45FD095C" w14:textId="77777777" w:rsidR="00CE3D6B" w:rsidRDefault="006D51F1" w:rsidP="002647D0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Ожирение</w:t>
            </w:r>
          </w:p>
        </w:tc>
        <w:tc>
          <w:tcPr>
            <w:tcW w:w="43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75CECC2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62F39C40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</w:tr>
      <w:tr w:rsidR="00CE3D6B" w14:paraId="400871EA" w14:textId="77777777">
        <w:trPr>
          <w:trHeight w:hRule="exact" w:val="614"/>
        </w:trPr>
        <w:tc>
          <w:tcPr>
            <w:tcW w:w="400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398DE913" w14:textId="77777777" w:rsidR="00CE3D6B" w:rsidRDefault="006D51F1" w:rsidP="002647D0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Астма/эмфизема/другие хронические заболевания органов дыхания и легких</w:t>
            </w:r>
          </w:p>
        </w:tc>
        <w:tc>
          <w:tcPr>
            <w:tcW w:w="44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4335C8A" w14:textId="77777777" w:rsidR="00CE3D6B" w:rsidRDefault="00CE3D6B" w:rsidP="002647D0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171DD6C" w14:textId="77777777" w:rsidR="00CE3D6B" w:rsidRDefault="00CE3D6B" w:rsidP="002647D0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5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5848300E" w14:textId="77777777" w:rsidR="00CE3D6B" w:rsidRDefault="006D51F1" w:rsidP="002647D0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Остеопороз (низкая плотность костной ткани)</w:t>
            </w:r>
          </w:p>
        </w:tc>
        <w:tc>
          <w:tcPr>
            <w:tcW w:w="43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64686F49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5823A6F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</w:tr>
      <w:tr w:rsidR="00CE3D6B" w14:paraId="06B9750C" w14:textId="77777777">
        <w:trPr>
          <w:trHeight w:val="331"/>
        </w:trPr>
        <w:tc>
          <w:tcPr>
            <w:tcW w:w="400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1F0703B0" w14:textId="77777777" w:rsidR="00CE3D6B" w:rsidRDefault="006D51F1" w:rsidP="002647D0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Рак или пациент, перенесший рак</w:t>
            </w:r>
          </w:p>
        </w:tc>
        <w:tc>
          <w:tcPr>
            <w:tcW w:w="44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6B253D11" w14:textId="77777777" w:rsidR="00CE3D6B" w:rsidRDefault="00CE3D6B" w:rsidP="002647D0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0EA4B5FB" w14:textId="77777777" w:rsidR="00CE3D6B" w:rsidRDefault="00CE3D6B" w:rsidP="002647D0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5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5FE61AF3" w14:textId="77777777" w:rsidR="00CE3D6B" w:rsidRDefault="006D51F1" w:rsidP="002647D0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Болезнь Паркинсона</w:t>
            </w:r>
          </w:p>
        </w:tc>
        <w:tc>
          <w:tcPr>
            <w:tcW w:w="43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9A4C208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60B47A01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</w:tr>
      <w:tr w:rsidR="00CE3D6B" w14:paraId="5CFDF0C9" w14:textId="77777777">
        <w:trPr>
          <w:trHeight w:val="331"/>
        </w:trPr>
        <w:tc>
          <w:tcPr>
            <w:tcW w:w="400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13CC0A6E" w14:textId="77777777" w:rsidR="00CE3D6B" w:rsidRDefault="006D51F1" w:rsidP="002647D0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Хроническая боль</w:t>
            </w:r>
          </w:p>
        </w:tc>
        <w:tc>
          <w:tcPr>
            <w:tcW w:w="44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5B8D2DD" w14:textId="77777777" w:rsidR="00CE3D6B" w:rsidRDefault="00CE3D6B" w:rsidP="002647D0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6E7E24E6" w14:textId="77777777" w:rsidR="00CE3D6B" w:rsidRDefault="00CE3D6B" w:rsidP="002647D0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5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785A89BB" w14:textId="77777777" w:rsidR="00CE3D6B" w:rsidRDefault="006D51F1" w:rsidP="002647D0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Шизофрения или другое психическое расстройство</w:t>
            </w:r>
          </w:p>
        </w:tc>
        <w:tc>
          <w:tcPr>
            <w:tcW w:w="43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4462C6A4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C6B5739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</w:tr>
      <w:tr w:rsidR="00CE3D6B" w14:paraId="4B9525E9" w14:textId="77777777">
        <w:trPr>
          <w:trHeight w:val="331"/>
        </w:trPr>
        <w:tc>
          <w:tcPr>
            <w:tcW w:w="400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150B2903" w14:textId="77777777" w:rsidR="00CE3D6B" w:rsidRDefault="006D51F1" w:rsidP="002647D0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Депрессия</w:t>
            </w:r>
          </w:p>
        </w:tc>
        <w:tc>
          <w:tcPr>
            <w:tcW w:w="44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68311155" w14:textId="77777777" w:rsidR="00CE3D6B" w:rsidRDefault="00CE3D6B" w:rsidP="002647D0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3D72E164" w14:textId="77777777" w:rsidR="00CE3D6B" w:rsidRDefault="00CE3D6B" w:rsidP="002647D0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5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7B3D884D" w14:textId="77777777" w:rsidR="00CE3D6B" w:rsidRDefault="006D51F1" w:rsidP="002647D0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Инсульт</w:t>
            </w:r>
          </w:p>
        </w:tc>
        <w:tc>
          <w:tcPr>
            <w:tcW w:w="43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02A2DD0D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3D06DE91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</w:tr>
      <w:tr w:rsidR="00CE3D6B" w14:paraId="784863CC" w14:textId="77777777">
        <w:trPr>
          <w:trHeight w:val="331"/>
        </w:trPr>
        <w:tc>
          <w:tcPr>
            <w:tcW w:w="400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33DC4632" w14:textId="77777777" w:rsidR="00CE3D6B" w:rsidRDefault="006D51F1" w:rsidP="002647D0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Диабет (высокий уровень сахара в крови)</w:t>
            </w:r>
          </w:p>
        </w:tc>
        <w:tc>
          <w:tcPr>
            <w:tcW w:w="44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247DAAE2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041154DB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45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27F1043E" w14:textId="77777777" w:rsidR="00CE3D6B" w:rsidRDefault="006D51F1" w:rsidP="002647D0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Черепно-мозговая травма</w:t>
            </w:r>
          </w:p>
        </w:tc>
        <w:tc>
          <w:tcPr>
            <w:tcW w:w="43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643C7837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7EDCD0EF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</w:tr>
      <w:tr w:rsidR="00CE3D6B" w14:paraId="556E0556" w14:textId="77777777">
        <w:trPr>
          <w:trHeight w:val="331"/>
        </w:trPr>
        <w:tc>
          <w:tcPr>
            <w:tcW w:w="400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0C29766F" w14:textId="77777777" w:rsidR="00CE3D6B" w:rsidRDefault="006D51F1" w:rsidP="002647D0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Сердечно-сосудистые заболевания</w:t>
            </w:r>
          </w:p>
        </w:tc>
        <w:tc>
          <w:tcPr>
            <w:tcW w:w="44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2DB13467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0234101D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45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225AE0F5" w14:textId="77777777" w:rsidR="00CE3D6B" w:rsidRDefault="006D51F1" w:rsidP="002647D0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Недержание мочи</w:t>
            </w:r>
          </w:p>
        </w:tc>
        <w:tc>
          <w:tcPr>
            <w:tcW w:w="43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374E83B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06FDE605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</w:tr>
      <w:tr w:rsidR="00CE3D6B" w14:paraId="52CBBEC6" w14:textId="77777777">
        <w:trPr>
          <w:trHeight w:val="331"/>
        </w:trPr>
        <w:tc>
          <w:tcPr>
            <w:tcW w:w="400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78CFA4EE" w14:textId="77777777" w:rsidR="00CE3D6B" w:rsidRDefault="006D51F1" w:rsidP="002647D0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Высокий уровень холестерина</w:t>
            </w:r>
          </w:p>
        </w:tc>
        <w:tc>
          <w:tcPr>
            <w:tcW w:w="44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50F745DB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393FC517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45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5E78D7B9" w14:textId="77777777" w:rsidR="00CE3D6B" w:rsidRDefault="006D51F1" w:rsidP="002647D0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Другое хроническое заболевание</w:t>
            </w:r>
          </w:p>
        </w:tc>
        <w:tc>
          <w:tcPr>
            <w:tcW w:w="43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5CF8C246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4E41F11D" w14:textId="77777777" w:rsidR="00CE3D6B" w:rsidRDefault="00CE3D6B" w:rsidP="002647D0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</w:tr>
    </w:tbl>
    <w:p w14:paraId="6D629894" w14:textId="77777777" w:rsidR="00CE3D6B" w:rsidRDefault="006D51F1" w:rsidP="002647D0">
      <w:pPr>
        <w:spacing w:line="216" w:lineRule="auto"/>
        <w:jc w:val="center"/>
      </w:pPr>
      <w:r>
        <w:rPr>
          <w:rFonts w:ascii="Times New Roman" w:hAnsi="Times New Roman"/>
        </w:rPr>
        <w:t>Страница 1 из 2</w:t>
      </w:r>
      <w:r>
        <w:rPr>
          <w:rFonts w:ascii="Times New Roman" w:hAnsi="Times New Roman"/>
        </w:rPr>
        <w:br w:type="page"/>
      </w:r>
    </w:p>
    <w:p w14:paraId="7A84601F" w14:textId="77777777" w:rsidR="00CE3D6B" w:rsidRDefault="006D51F1" w:rsidP="002647D0">
      <w:pPr>
        <w:spacing w:line="216" w:lineRule="auto"/>
        <w:jc w:val="center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</w:rPr>
        <w:lastRenderedPageBreak/>
        <w:t>Бланк сбора данных участников</w:t>
      </w:r>
      <w:r>
        <w:rPr>
          <w:rFonts w:ascii="Times New Roman" w:hAnsi="Times New Roman"/>
          <w:sz w:val="28"/>
        </w:rPr>
        <w:t xml:space="preserve"> (продолжение)</w:t>
      </w:r>
    </w:p>
    <w:p w14:paraId="436876EE" w14:textId="77777777" w:rsidR="00CE3D6B" w:rsidRDefault="006D51F1" w:rsidP="002647D0">
      <w:pPr>
        <w:widowControl/>
        <w:numPr>
          <w:ilvl w:val="0"/>
          <w:numId w:val="4"/>
        </w:numPr>
        <w:pBdr>
          <w:left w:val="none" w:sz="0" w:space="3" w:color="auto"/>
        </w:pBdr>
        <w:spacing w:line="216" w:lineRule="auto"/>
        <w:ind w:right="5213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>В целом вы оцениваете состояние своего здоровья как:</w:t>
      </w:r>
    </w:p>
    <w:p w14:paraId="19A75112" w14:textId="77777777" w:rsidR="00CE3D6B" w:rsidRDefault="006D51F1" w:rsidP="002647D0">
      <w:pPr>
        <w:widowControl/>
        <w:pBdr>
          <w:left w:val="none" w:sz="0" w:space="3" w:color="auto"/>
        </w:pBdr>
        <w:tabs>
          <w:tab w:val="left" w:pos="2430"/>
          <w:tab w:val="left" w:pos="4320"/>
          <w:tab w:val="left" w:pos="5670"/>
          <w:tab w:val="left" w:pos="6930"/>
        </w:tabs>
        <w:spacing w:line="216" w:lineRule="auto"/>
        <w:ind w:left="720" w:right="86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</w:rPr>
        <w:t>Отличное</w:t>
      </w:r>
      <w:r>
        <w:rPr>
          <w:rFonts w:ascii="Times New Roman" w:hAnsi="Times New Roman"/>
          <w:sz w:val="36"/>
        </w:rPr>
        <w:t xml:space="preserve">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 xml:space="preserve">Очень хорошее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Хорошее</w:t>
      </w:r>
      <w:r>
        <w:rPr>
          <w:rFonts w:ascii="Times New Roman" w:hAnsi="Times New Roman"/>
          <w:sz w:val="36"/>
        </w:rPr>
        <w:t xml:space="preserve">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 xml:space="preserve">Удовлетворительное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</w:rPr>
        <w:t>Плохое</w:t>
      </w:r>
      <w:r>
        <w:rPr>
          <w:rFonts w:ascii="Times New Roman" w:hAnsi="Times New Roman"/>
          <w:sz w:val="36"/>
        </w:rPr>
        <w:t xml:space="preserve"> </w:t>
      </w:r>
      <w:r>
        <w:rPr>
          <w:sz w:val="36"/>
        </w:rPr>
        <w:tab/>
      </w:r>
    </w:p>
    <w:p w14:paraId="42DDD364" w14:textId="77777777" w:rsidR="00CE3D6B" w:rsidRDefault="006D51F1" w:rsidP="002647D0">
      <w:pPr>
        <w:widowControl/>
        <w:numPr>
          <w:ilvl w:val="0"/>
          <w:numId w:val="5"/>
        </w:numPr>
        <w:spacing w:line="240" w:lineRule="auto"/>
        <w:ind w:hanging="432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>
        <w:rPr>
          <w:rFonts w:ascii="Times New Roman" w:hAnsi="Times New Roman"/>
          <w:color w:val="000000"/>
          <w:sz w:val="26"/>
        </w:rPr>
        <w:t>Как часто вы чувствуете себя одиноким(-ой) или изолированным(-ой) от окружающих?</w:t>
      </w:r>
    </w:p>
    <w:p w14:paraId="5303717A" w14:textId="77777777" w:rsidR="00CE3D6B" w:rsidRDefault="006D51F1" w:rsidP="002647D0">
      <w:pPr>
        <w:widowControl/>
        <w:pBdr>
          <w:left w:val="none" w:sz="0" w:space="3" w:color="auto"/>
        </w:pBdr>
        <w:tabs>
          <w:tab w:val="left" w:pos="2160"/>
          <w:tab w:val="left" w:pos="3600"/>
          <w:tab w:val="left" w:pos="5580"/>
          <w:tab w:val="left" w:pos="6930"/>
        </w:tabs>
        <w:spacing w:line="240" w:lineRule="auto"/>
        <w:ind w:left="720" w:right="86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Никогда</w:t>
      </w:r>
      <w:r>
        <w:rPr>
          <w:rFonts w:ascii="Times New Roman" w:hAnsi="Times New Roman"/>
          <w:sz w:val="36"/>
        </w:rPr>
        <w:t xml:space="preserve">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 xml:space="preserve">Редко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Иногда</w:t>
      </w:r>
      <w:r>
        <w:rPr>
          <w:rFonts w:ascii="Times New Roman" w:hAnsi="Times New Roman"/>
          <w:sz w:val="36"/>
        </w:rPr>
        <w:t xml:space="preserve">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 xml:space="preserve">Часто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Всегда</w:t>
      </w:r>
      <w:r>
        <w:rPr>
          <w:rFonts w:ascii="Times New Roman" w:hAnsi="Times New Roman"/>
          <w:sz w:val="36"/>
        </w:rPr>
        <w:t xml:space="preserve"> </w:t>
      </w:r>
    </w:p>
    <w:p w14:paraId="46254078" w14:textId="77777777" w:rsidR="00CE3D6B" w:rsidRDefault="006D51F1" w:rsidP="002647D0">
      <w:pPr>
        <w:spacing w:line="240" w:lineRule="auto"/>
        <w:ind w:left="180" w:right="403"/>
        <w:rPr>
          <w:sz w:val="25"/>
          <w:szCs w:val="25"/>
        </w:rPr>
      </w:pPr>
      <w:r>
        <w:rPr>
          <w:rFonts w:ascii="Times New Roman" w:hAnsi="Times New Roman"/>
          <w:b/>
          <w:i/>
          <w:sz w:val="25"/>
        </w:rPr>
        <w:t>Следующие несколько вопросов касаются падений. Падение определяется как событие, в результате которого человек непреднамеренно оказывается лежащим на земле или другом более низком уровне.</w:t>
      </w:r>
    </w:p>
    <w:p w14:paraId="1E270BB2" w14:textId="77777777" w:rsidR="00CE3D6B" w:rsidRDefault="006D51F1" w:rsidP="002647D0">
      <w:pPr>
        <w:widowControl/>
        <w:numPr>
          <w:ilvl w:val="0"/>
          <w:numId w:val="6"/>
        </w:numPr>
        <w:tabs>
          <w:tab w:val="left" w:pos="6480"/>
          <w:tab w:val="left" w:pos="7650"/>
        </w:tabs>
        <w:spacing w:line="240" w:lineRule="auto"/>
        <w:ind w:right="403" w:hanging="418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 xml:space="preserve">Сколько раз вы падали за последние 3 месяца? </w:t>
      </w:r>
      <w:r>
        <w:rPr>
          <w:rFonts w:ascii="Times New Roman" w:hAnsi="Times New Roman"/>
          <w:sz w:val="25"/>
        </w:rPr>
        <w:tab/>
      </w: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Ни одного</w:t>
      </w:r>
      <w:r>
        <w:rPr>
          <w:rFonts w:ascii="Times New Roman" w:hAnsi="Times New Roman"/>
          <w:sz w:val="25"/>
        </w:rPr>
        <w:tab/>
        <w:t>____</w:t>
      </w:r>
      <w:r>
        <w:rPr>
          <w:rFonts w:ascii="Times New Roman" w:hAnsi="Times New Roman"/>
        </w:rPr>
        <w:t>раз</w:t>
      </w:r>
      <w:r>
        <w:rPr>
          <w:rFonts w:ascii="Times New Roman" w:hAnsi="Times New Roman"/>
          <w:sz w:val="36"/>
        </w:rPr>
        <w:t xml:space="preserve"> </w:t>
      </w:r>
    </w:p>
    <w:p w14:paraId="5AF865CF" w14:textId="1E7E353D" w:rsidR="00CE3D6B" w:rsidRDefault="00AA2BE2" w:rsidP="002647D0">
      <w:pPr>
        <w:widowControl/>
        <w:spacing w:line="238" w:lineRule="auto"/>
        <w:ind w:left="720" w:right="432"/>
        <w:rPr>
          <w:sz w:val="25"/>
          <w:szCs w:val="25"/>
        </w:rPr>
      </w:pPr>
      <w:r>
        <w:rPr>
          <w:rFonts w:ascii="Times New Roman" w:hAnsi="Times New Roman"/>
          <w:b/>
          <w:i/>
          <w:sz w:val="25"/>
        </w:rPr>
        <w:t>Если вы падали за последние три месяца:</w:t>
      </w:r>
    </w:p>
    <w:p w14:paraId="06668E3E" w14:textId="77777777" w:rsidR="00CE3D6B" w:rsidRDefault="006D51F1" w:rsidP="002647D0">
      <w:pPr>
        <w:widowControl/>
        <w:numPr>
          <w:ilvl w:val="0"/>
          <w:numId w:val="7"/>
        </w:numPr>
        <w:pBdr>
          <w:left w:val="none" w:sz="0" w:space="4" w:color="auto"/>
        </w:pBdr>
        <w:spacing w:line="238" w:lineRule="auto"/>
        <w:ind w:left="1440" w:right="432"/>
        <w:rPr>
          <w:rFonts w:ascii="Times New Roman" w:eastAsia="Times New Roman" w:hAnsi="Times New Roman" w:cs="Times New Roman"/>
          <w:spacing w:val="-7"/>
          <w:sz w:val="25"/>
          <w:szCs w:val="25"/>
        </w:rPr>
      </w:pPr>
      <w:r>
        <w:rPr>
          <w:rFonts w:ascii="Times New Roman" w:hAnsi="Times New Roman"/>
          <w:sz w:val="25"/>
        </w:rPr>
        <w:t xml:space="preserve">сколько таких падений приводило к травмам? </w:t>
      </w:r>
      <w:r>
        <w:rPr>
          <w:rFonts w:ascii="Times New Roman" w:hAnsi="Times New Roman"/>
          <w:i/>
          <w:sz w:val="25"/>
        </w:rPr>
        <w:t>(Под травмой следует понимать такое падение, после которого человеку пришлось ограничить свою обычную деятельность как минимум на день или обратиться к врачу.)</w:t>
      </w:r>
    </w:p>
    <w:p w14:paraId="276BA469" w14:textId="77777777" w:rsidR="00CE3D6B" w:rsidRDefault="006D51F1" w:rsidP="002647D0">
      <w:pPr>
        <w:tabs>
          <w:tab w:val="left" w:pos="2160"/>
        </w:tabs>
        <w:spacing w:line="240" w:lineRule="auto"/>
        <w:ind w:left="1440" w:firstLine="86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>
        <w:rPr>
          <w:rFonts w:ascii="Times New Roman" w:hAnsi="Times New Roman"/>
          <w:sz w:val="25"/>
          <w:u w:val="single"/>
        </w:rPr>
        <w:tab/>
        <w:t xml:space="preserve"> </w:t>
      </w:r>
      <w:r>
        <w:rPr>
          <w:sz w:val="25"/>
        </w:rPr>
        <w:t xml:space="preserve"> </w:t>
      </w:r>
      <w:r>
        <w:rPr>
          <w:rFonts w:ascii="Times New Roman" w:hAnsi="Times New Roman"/>
          <w:sz w:val="25"/>
        </w:rPr>
        <w:t>количество падений, которые привели к травмам</w:t>
      </w:r>
    </w:p>
    <w:p w14:paraId="678F1959" w14:textId="77777777" w:rsidR="00CE3D6B" w:rsidRDefault="006D51F1" w:rsidP="002647D0">
      <w:pPr>
        <w:widowControl/>
        <w:numPr>
          <w:ilvl w:val="0"/>
          <w:numId w:val="8"/>
        </w:numPr>
        <w:pBdr>
          <w:left w:val="none" w:sz="0" w:space="3" w:color="auto"/>
        </w:pBdr>
        <w:spacing w:line="240" w:lineRule="auto"/>
        <w:ind w:left="1440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>рассказывали ли вы кому-нибудь, например члену семьи, другу или поставщику медицинских услуг, об этом падении, независимо от того, привело оно к травме или нет?</w:t>
      </w:r>
    </w:p>
    <w:p w14:paraId="77CC56ED" w14:textId="77777777" w:rsidR="00CE3D6B" w:rsidRDefault="006D51F1" w:rsidP="002647D0">
      <w:pPr>
        <w:widowControl/>
        <w:pBdr>
          <w:left w:val="none" w:sz="0" w:space="3" w:color="auto"/>
        </w:pBdr>
        <w:tabs>
          <w:tab w:val="left" w:pos="2610"/>
        </w:tabs>
        <w:spacing w:line="240" w:lineRule="auto"/>
        <w:ind w:left="1800" w:hanging="360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Да</w:t>
      </w:r>
      <w:r>
        <w:rPr>
          <w:rFonts w:ascii="Times New Roman" w:hAnsi="Times New Roman"/>
          <w:sz w:val="36"/>
        </w:rPr>
        <w:t xml:space="preserve">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Нет</w:t>
      </w:r>
    </w:p>
    <w:p w14:paraId="752FBC01" w14:textId="77777777" w:rsidR="00CE3D6B" w:rsidRDefault="006D51F1" w:rsidP="002647D0">
      <w:pPr>
        <w:spacing w:line="240" w:lineRule="auto"/>
        <w:ind w:left="1440" w:hanging="360"/>
        <w:rPr>
          <w:sz w:val="25"/>
          <w:szCs w:val="25"/>
        </w:rPr>
      </w:pPr>
      <w:r>
        <w:rPr>
          <w:rFonts w:ascii="Times New Roman" w:hAnsi="Times New Roman"/>
          <w:sz w:val="25"/>
        </w:rPr>
        <w:t xml:space="preserve">c. что произошло после падения? </w:t>
      </w:r>
      <w:r>
        <w:rPr>
          <w:rFonts w:ascii="Times New Roman" w:hAnsi="Times New Roman"/>
          <w:i/>
          <w:sz w:val="25"/>
        </w:rPr>
        <w:t>(Выберите все подходящие варианты ответов.)</w:t>
      </w:r>
      <w:r>
        <w:rPr>
          <w:rFonts w:ascii="Times New Roman" w:hAnsi="Times New Roman"/>
          <w:b/>
          <w:sz w:val="25"/>
        </w:rPr>
        <w:t xml:space="preserve"> </w:t>
      </w:r>
    </w:p>
    <w:p w14:paraId="434C6095" w14:textId="77777777" w:rsidR="00CE3D6B" w:rsidRDefault="006D51F1" w:rsidP="002647D0">
      <w:pPr>
        <w:widowControl/>
        <w:pBdr>
          <w:left w:val="none" w:sz="0" w:space="3" w:color="auto"/>
        </w:pBdr>
        <w:tabs>
          <w:tab w:val="left" w:pos="5670"/>
        </w:tabs>
        <w:spacing w:line="240" w:lineRule="auto"/>
        <w:ind w:left="1800" w:hanging="360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Обратился(-лась) в отделение неотложной помощи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</w:rPr>
        <w:t>Был(-а) госпитализирован(-а)</w:t>
      </w:r>
    </w:p>
    <w:p w14:paraId="64221575" w14:textId="77777777" w:rsidR="00CE3D6B" w:rsidRDefault="006D51F1" w:rsidP="002647D0">
      <w:pPr>
        <w:widowControl/>
        <w:pBdr>
          <w:left w:val="none" w:sz="0" w:space="3" w:color="auto"/>
        </w:pBdr>
        <w:tabs>
          <w:tab w:val="left" w:pos="5670"/>
        </w:tabs>
        <w:spacing w:line="240" w:lineRule="auto"/>
        <w:ind w:left="1800" w:hanging="360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Обратился(-лась) к своему лечащему врачу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</w:rPr>
        <w:t>Не обращался(-лась) за медицинской помощью</w:t>
      </w:r>
    </w:p>
    <w:p w14:paraId="0A9E27D6" w14:textId="77777777" w:rsidR="00CE3D6B" w:rsidRDefault="006D51F1" w:rsidP="002647D0">
      <w:pPr>
        <w:widowControl/>
        <w:numPr>
          <w:ilvl w:val="0"/>
          <w:numId w:val="9"/>
        </w:numPr>
        <w:spacing w:line="240" w:lineRule="auto"/>
        <w:ind w:hanging="418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 xml:space="preserve">Насколько вы боитесь упасть? </w:t>
      </w:r>
    </w:p>
    <w:p w14:paraId="706AF9A8" w14:textId="77777777" w:rsidR="00CE3D6B" w:rsidRDefault="006D51F1" w:rsidP="002647D0">
      <w:pPr>
        <w:widowControl/>
        <w:tabs>
          <w:tab w:val="left" w:pos="2430"/>
          <w:tab w:val="left" w:pos="3960"/>
          <w:tab w:val="left" w:pos="5760"/>
        </w:tabs>
        <w:spacing w:line="240" w:lineRule="auto"/>
        <w:ind w:left="720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</w:rPr>
        <w:t>Совсем не боюсь</w:t>
      </w:r>
      <w:r>
        <w:rPr>
          <w:rFonts w:ascii="Times New Roman" w:hAnsi="Times New Roman"/>
          <w:sz w:val="36"/>
        </w:rPr>
        <w:t xml:space="preserve">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 xml:space="preserve">Немного боюсь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Боюсь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</w:rPr>
        <w:t>Очень боюсь</w:t>
      </w:r>
    </w:p>
    <w:p w14:paraId="52F895B8" w14:textId="77777777" w:rsidR="00CE3D6B" w:rsidRDefault="006D51F1" w:rsidP="002647D0">
      <w:pPr>
        <w:widowControl/>
        <w:numPr>
          <w:ilvl w:val="0"/>
          <w:numId w:val="10"/>
        </w:numPr>
        <w:spacing w:line="240" w:lineRule="auto"/>
        <w:ind w:hanging="412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 xml:space="preserve">Насколько </w:t>
      </w:r>
      <w:r>
        <w:rPr>
          <w:rFonts w:ascii="Times New Roman" w:hAnsi="Times New Roman"/>
          <w:b/>
          <w:bCs/>
          <w:sz w:val="25"/>
        </w:rPr>
        <w:t>за последние 4 недели</w:t>
      </w:r>
      <w:r>
        <w:rPr>
          <w:rFonts w:ascii="Times New Roman" w:hAnsi="Times New Roman"/>
          <w:sz w:val="25"/>
        </w:rPr>
        <w:t xml:space="preserve"> ваше беспокойство по поводу падения мешало вашему обычному времяпровождению с семьей, друзьями, соседями или другой группой людей?</w:t>
      </w:r>
    </w:p>
    <w:p w14:paraId="25949F11" w14:textId="77777777" w:rsidR="00CE3D6B" w:rsidRDefault="006D51F1" w:rsidP="002647D0">
      <w:pPr>
        <w:widowControl/>
        <w:tabs>
          <w:tab w:val="left" w:pos="2430"/>
          <w:tab w:val="left" w:pos="3960"/>
          <w:tab w:val="left" w:pos="5760"/>
          <w:tab w:val="left" w:pos="7560"/>
        </w:tabs>
        <w:spacing w:line="240" w:lineRule="auto"/>
        <w:ind w:left="720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</w:rPr>
        <w:t>Совсем не мешало</w:t>
      </w:r>
      <w:r>
        <w:rPr>
          <w:rFonts w:ascii="Times New Roman" w:hAnsi="Times New Roman"/>
          <w:sz w:val="36"/>
        </w:rPr>
        <w:t xml:space="preserve">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 xml:space="preserve">Немного мешало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Мешало в умеренной степени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Зачастую мешало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</w:rPr>
        <w:t>Очень мешало</w:t>
      </w:r>
    </w:p>
    <w:p w14:paraId="51A7263E" w14:textId="77777777" w:rsidR="00CE3D6B" w:rsidRDefault="006D51F1" w:rsidP="002647D0">
      <w:pPr>
        <w:widowControl/>
        <w:numPr>
          <w:ilvl w:val="0"/>
          <w:numId w:val="11"/>
        </w:numPr>
        <w:spacing w:line="250" w:lineRule="atLeast"/>
        <w:ind w:right="1267" w:hanging="418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 xml:space="preserve">Символом </w:t>
      </w:r>
      <w:r>
        <w:rPr>
          <w:rFonts w:ascii="Times New Roman" w:hAnsi="Times New Roman"/>
          <w:b/>
          <w:bCs/>
          <w:sz w:val="25"/>
        </w:rPr>
        <w:t>X</w:t>
      </w:r>
      <w:r>
        <w:rPr>
          <w:rFonts w:ascii="Times New Roman" w:hAnsi="Times New Roman"/>
          <w:sz w:val="25"/>
        </w:rPr>
        <w:t xml:space="preserve"> отметьте степень своей уверенности в том, что вы можете выполнять указанные ниже действия. </w:t>
      </w:r>
    </w:p>
    <w:tbl>
      <w:tblPr>
        <w:tblpPr w:leftFromText="187" w:rightFromText="187" w:vertAnchor="text" w:tblpY="1"/>
        <w:tblOverlap w:val="never"/>
        <w:tblW w:w="10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2"/>
        <w:gridCol w:w="1441"/>
        <w:gridCol w:w="1606"/>
        <w:gridCol w:w="1437"/>
        <w:gridCol w:w="1042"/>
        <w:gridCol w:w="1307"/>
      </w:tblGrid>
      <w:tr w:rsidR="00CE3D6B" w14:paraId="6F0AC894" w14:textId="77777777">
        <w:trPr>
          <w:trHeight w:hRule="exact" w:val="288"/>
        </w:trPr>
        <w:tc>
          <w:tcPr>
            <w:tcW w:w="4315" w:type="dxa"/>
            <w:tcBorders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472F4EA" w14:textId="77777777" w:rsidR="00CE3D6B" w:rsidRDefault="00CE3D6B" w:rsidP="002647D0">
            <w:pPr>
              <w:spacing w:line="240" w:lineRule="auto"/>
              <w:ind w:left="460" w:right="77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192A6710" w14:textId="77777777" w:rsidR="00CE3D6B" w:rsidRDefault="006D51F1" w:rsidP="002647D0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Совсем не уверен(-а)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0AC0912E" w14:textId="77777777" w:rsidR="00CE3D6B" w:rsidRDefault="006D51F1" w:rsidP="002647D0">
            <w:pPr>
              <w:spacing w:line="240" w:lineRule="auto"/>
              <w:ind w:right="7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 какой-то степени уверен(-а)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188E4650" w14:textId="77777777" w:rsidR="00CE3D6B" w:rsidRDefault="006D51F1" w:rsidP="002647D0">
            <w:pPr>
              <w:spacing w:line="240" w:lineRule="auto"/>
              <w:ind w:right="7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Наполовину уверен(-а)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252C322C" w14:textId="77777777" w:rsidR="00CE3D6B" w:rsidRDefault="006D51F1" w:rsidP="002647D0">
            <w:pPr>
              <w:spacing w:line="240" w:lineRule="auto"/>
              <w:ind w:right="7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Уверен(-а)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2B8D83EC" w14:textId="77777777" w:rsidR="00CE3D6B" w:rsidRDefault="006D51F1" w:rsidP="002647D0">
            <w:pPr>
              <w:spacing w:line="240" w:lineRule="auto"/>
              <w:ind w:right="7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Абсолютно уверен(-а)</w:t>
            </w:r>
          </w:p>
        </w:tc>
      </w:tr>
      <w:tr w:rsidR="00CE3D6B" w14:paraId="3BF8F86E" w14:textId="77777777">
        <w:trPr>
          <w:trHeight w:hRule="exact" w:val="317"/>
        </w:trPr>
        <w:tc>
          <w:tcPr>
            <w:tcW w:w="4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0BBDB96C" w14:textId="77777777" w:rsidR="00CE3D6B" w:rsidRDefault="006D51F1" w:rsidP="002647D0">
            <w:pPr>
              <w:spacing w:line="240" w:lineRule="auto"/>
              <w:ind w:left="460" w:right="77" w:hanging="36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a. Я найду способ встать, если упаду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087F2E31" w14:textId="77777777" w:rsidR="00CE3D6B" w:rsidRDefault="00CE3D6B" w:rsidP="002647D0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121BCBFF" w14:textId="77777777" w:rsidR="00CE3D6B" w:rsidRDefault="00CE3D6B" w:rsidP="002647D0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F6D9FF8" w14:textId="77777777" w:rsidR="00CE3D6B" w:rsidRDefault="00CE3D6B" w:rsidP="002647D0">
            <w:pPr>
              <w:spacing w:line="216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B9EDEFC" w14:textId="77777777" w:rsidR="00CE3D6B" w:rsidRDefault="00CE3D6B" w:rsidP="002647D0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8DD46FB" w14:textId="77777777" w:rsidR="00CE3D6B" w:rsidRDefault="00CE3D6B" w:rsidP="002647D0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CE3D6B" w14:paraId="7DE3C3FA" w14:textId="77777777" w:rsidTr="002647D0">
        <w:trPr>
          <w:trHeight w:hRule="exact" w:val="1200"/>
        </w:trPr>
        <w:tc>
          <w:tcPr>
            <w:tcW w:w="4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595F675B" w14:textId="77777777" w:rsidR="00CE3D6B" w:rsidRDefault="006D51F1" w:rsidP="002647D0">
            <w:pPr>
              <w:spacing w:line="240" w:lineRule="auto"/>
              <w:ind w:left="460" w:right="107" w:hanging="36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b. Я могу придумать способ уменьшения количества падений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3C0CEE44" w14:textId="77777777" w:rsidR="00CE3D6B" w:rsidRDefault="00CE3D6B" w:rsidP="002647D0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571D893C" w14:textId="77777777" w:rsidR="00CE3D6B" w:rsidRDefault="00CE3D6B" w:rsidP="002647D0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326972B" w14:textId="77777777" w:rsidR="00CE3D6B" w:rsidRDefault="00CE3D6B" w:rsidP="002647D0">
            <w:pPr>
              <w:spacing w:line="216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A821455" w14:textId="77777777" w:rsidR="00CE3D6B" w:rsidRDefault="00CE3D6B" w:rsidP="002647D0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B52ADD7" w14:textId="77777777" w:rsidR="00CE3D6B" w:rsidRDefault="00CE3D6B" w:rsidP="002647D0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CE3D6B" w14:paraId="5DB10776" w14:textId="77777777" w:rsidTr="002647D0">
        <w:trPr>
          <w:trHeight w:hRule="exact" w:val="885"/>
        </w:trPr>
        <w:tc>
          <w:tcPr>
            <w:tcW w:w="4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25E25AD6" w14:textId="77777777" w:rsidR="00CE3D6B" w:rsidRDefault="006D51F1" w:rsidP="002647D0">
            <w:pPr>
              <w:spacing w:line="240" w:lineRule="auto"/>
              <w:ind w:left="460" w:right="760" w:hanging="36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c. Я могу повысить свою гибкость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77C397E2" w14:textId="77777777" w:rsidR="00CE3D6B" w:rsidRDefault="00CE3D6B" w:rsidP="002647D0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25A6B8A2" w14:textId="77777777" w:rsidR="00CE3D6B" w:rsidRDefault="00CE3D6B" w:rsidP="002647D0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805D853" w14:textId="77777777" w:rsidR="00CE3D6B" w:rsidRDefault="00CE3D6B" w:rsidP="002647D0">
            <w:pPr>
              <w:spacing w:line="216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348A7D7" w14:textId="77777777" w:rsidR="00CE3D6B" w:rsidRDefault="00CE3D6B" w:rsidP="002647D0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55BCC14" w14:textId="77777777" w:rsidR="00CE3D6B" w:rsidRDefault="00CE3D6B" w:rsidP="002647D0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CE3D6B" w14:paraId="6C261AB8" w14:textId="77777777" w:rsidTr="002647D0">
        <w:trPr>
          <w:trHeight w:hRule="exact" w:val="813"/>
        </w:trPr>
        <w:tc>
          <w:tcPr>
            <w:tcW w:w="4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6B781ECB" w14:textId="77777777" w:rsidR="00CE3D6B" w:rsidRDefault="006D51F1" w:rsidP="002647D0">
            <w:pPr>
              <w:spacing w:line="240" w:lineRule="auto"/>
              <w:ind w:left="10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d. Я могу увеличить свою физическую силу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7A424548" w14:textId="77777777" w:rsidR="00CE3D6B" w:rsidRDefault="00CE3D6B" w:rsidP="002647D0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5B68DEF4" w14:textId="77777777" w:rsidR="00CE3D6B" w:rsidRDefault="00CE3D6B" w:rsidP="002647D0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13E23F6" w14:textId="77777777" w:rsidR="00CE3D6B" w:rsidRDefault="00CE3D6B" w:rsidP="002647D0">
            <w:pPr>
              <w:spacing w:line="216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7F66EBC" w14:textId="77777777" w:rsidR="00CE3D6B" w:rsidRDefault="00CE3D6B" w:rsidP="002647D0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402D806" w14:textId="77777777" w:rsidR="00CE3D6B" w:rsidRDefault="00CE3D6B" w:rsidP="002647D0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CE3D6B" w14:paraId="7DEA1731" w14:textId="77777777">
        <w:trPr>
          <w:trHeight w:hRule="exact" w:val="317"/>
        </w:trPr>
        <w:tc>
          <w:tcPr>
            <w:tcW w:w="4315" w:type="dxa"/>
            <w:tcBorders>
              <w:top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0CDBFC0F" w14:textId="77777777" w:rsidR="00CE3D6B" w:rsidRDefault="006D51F1" w:rsidP="002647D0">
            <w:pPr>
              <w:spacing w:line="240" w:lineRule="auto"/>
              <w:ind w:left="10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e. Я могу стать устойчивее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6E617E9F" w14:textId="77777777" w:rsidR="00CE3D6B" w:rsidRDefault="00CE3D6B" w:rsidP="002647D0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2D439C4A" w14:textId="77777777" w:rsidR="00CE3D6B" w:rsidRDefault="00CE3D6B" w:rsidP="002647D0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5CF868C" w14:textId="77777777" w:rsidR="00CE3D6B" w:rsidRDefault="00CE3D6B" w:rsidP="002647D0">
            <w:pPr>
              <w:spacing w:line="216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5695D29" w14:textId="77777777" w:rsidR="00CE3D6B" w:rsidRDefault="00CE3D6B" w:rsidP="002647D0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627BF7E" w14:textId="77777777" w:rsidR="00CE3D6B" w:rsidRDefault="00CE3D6B" w:rsidP="002647D0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</w:tr>
    </w:tbl>
    <w:p w14:paraId="1888AB83" w14:textId="77777777" w:rsidR="00CE3D6B" w:rsidRDefault="006D51F1" w:rsidP="002647D0">
      <w:pPr>
        <w:widowControl/>
        <w:numPr>
          <w:ilvl w:val="0"/>
          <w:numId w:val="12"/>
        </w:numPr>
        <w:spacing w:line="240" w:lineRule="auto"/>
        <w:ind w:hanging="418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 xml:space="preserve">Какое утверждение точнее всего описывает ваш уровень активности? </w:t>
      </w:r>
    </w:p>
    <w:p w14:paraId="4E288C0B" w14:textId="77777777" w:rsidR="00CE3D6B" w:rsidRDefault="006D51F1" w:rsidP="002647D0">
      <w:pPr>
        <w:widowControl/>
        <w:pBdr>
          <w:left w:val="none" w:sz="0" w:space="3" w:color="auto"/>
        </w:pBdr>
        <w:spacing w:line="240" w:lineRule="auto"/>
        <w:ind w:left="806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Повышенная активность минимум 30 минут 3 раза в неделю.</w:t>
      </w:r>
    </w:p>
    <w:p w14:paraId="04915878" w14:textId="77777777" w:rsidR="00CE3D6B" w:rsidRDefault="006D51F1" w:rsidP="002647D0">
      <w:pPr>
        <w:widowControl/>
        <w:pBdr>
          <w:left w:val="none" w:sz="0" w:space="3" w:color="auto"/>
        </w:pBdr>
        <w:spacing w:line="240" w:lineRule="auto"/>
        <w:ind w:left="806"/>
        <w:rPr>
          <w:sz w:val="36"/>
          <w:szCs w:val="36"/>
        </w:rPr>
      </w:pPr>
      <w:r>
        <w:rPr>
          <w:rFonts w:ascii="Wingdings 2" w:hAnsi="Wingdings 2"/>
          <w:sz w:val="36"/>
        </w:rPr>
        <w:lastRenderedPageBreak/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Умеренная активность минимум 3 раза в неделю</w:t>
      </w:r>
      <w:r>
        <w:rPr>
          <w:rFonts w:ascii="Times New Roman" w:hAnsi="Times New Roman"/>
        </w:rPr>
        <w:t>.</w:t>
      </w:r>
    </w:p>
    <w:p w14:paraId="56FB983C" w14:textId="77777777" w:rsidR="00CE3D6B" w:rsidRDefault="006D51F1" w:rsidP="002647D0">
      <w:pPr>
        <w:widowControl/>
        <w:spacing w:line="240" w:lineRule="auto"/>
        <w:ind w:left="806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</w:rPr>
        <w:t>Редкая активность, предпочитаю сидячие занятия.</w:t>
      </w:r>
    </w:p>
    <w:p w14:paraId="0D0C08D2" w14:textId="77777777" w:rsidR="00CE3D6B" w:rsidRDefault="006D51F1" w:rsidP="002647D0">
      <w:pPr>
        <w:jc w:val="center"/>
      </w:pPr>
      <w:r>
        <w:rPr>
          <w:rFonts w:ascii="Times New Roman" w:hAnsi="Times New Roman"/>
        </w:rPr>
        <w:t>Страница 2 из 2</w:t>
      </w:r>
    </w:p>
    <w:p w14:paraId="21BB1DA8" w14:textId="77777777" w:rsidR="00CE3D6B" w:rsidRDefault="006D51F1" w:rsidP="002647D0">
      <w:r>
        <w:rPr>
          <w:sz w:val="16"/>
        </w:rPr>
        <w:t>В соответствии с Законом о сокращении бумажного документооборота от 1995 г. никто не несет ответственность за сбор информации, если в процессе такого сбора не указан действительный контрольный номер административно-бюджетного управления (АБУ 0985-0039).  На деятельность, связанную с обработкой предоставленных данных, по оценкам тратится в среднем около 6 минут на ответ, включая время на сбор и сохранение необходимых данных, а также их внесение и проверку.  Выполнение обязательства по предоставлению ответа на этот сбор данных необходимо для получения или сохранения пособий в соответствии с положениями Закона о пожилых американцах и Закона о защите пациентов и доступном медицинском обслуживании.</w:t>
      </w:r>
      <w:r>
        <w:rPr>
          <w:rFonts w:ascii="Times New Roman" w:hAnsi="Times New Roman"/>
        </w:rPr>
        <w:t xml:space="preserve">      </w:t>
      </w:r>
    </w:p>
    <w:sectPr w:rsidR="00CE3D6B">
      <w:headerReference w:type="default" r:id="rId7"/>
      <w:type w:val="continuous"/>
      <w:pgSz w:w="12240" w:h="15840"/>
      <w:pgMar w:top="555" w:right="900" w:bottom="180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C1F3A" w14:textId="77777777" w:rsidR="00011846" w:rsidRDefault="00011846">
      <w:pPr>
        <w:spacing w:line="240" w:lineRule="auto"/>
      </w:pPr>
      <w:r>
        <w:separator/>
      </w:r>
    </w:p>
  </w:endnote>
  <w:endnote w:type="continuationSeparator" w:id="0">
    <w:p w14:paraId="4C51B5DC" w14:textId="77777777" w:rsidR="00011846" w:rsidRDefault="000118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5E375" w14:textId="77777777" w:rsidR="00011846" w:rsidRDefault="00011846">
      <w:pPr>
        <w:spacing w:line="240" w:lineRule="auto"/>
      </w:pPr>
      <w:r>
        <w:separator/>
      </w:r>
    </w:p>
  </w:footnote>
  <w:footnote w:type="continuationSeparator" w:id="0">
    <w:p w14:paraId="5776B8D8" w14:textId="77777777" w:rsidR="00011846" w:rsidRDefault="000118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7426F" w14:textId="77777777" w:rsidR="00CE3D6B" w:rsidRDefault="006D51F1">
    <w:pPr>
      <w:spacing w:line="240" w:lineRule="auto"/>
      <w:jc w:val="right"/>
      <w:rPr>
        <w:sz w:val="16"/>
        <w:szCs w:val="16"/>
      </w:rPr>
    </w:pPr>
    <w:r>
      <w:rPr>
        <w:rFonts w:ascii="Times New Roman" w:hAnsi="Times New Roman"/>
        <w:sz w:val="16"/>
      </w:rPr>
      <w:t xml:space="preserve">Контр. номер АБУ 0985-0039 </w:t>
    </w:r>
  </w:p>
  <w:p w14:paraId="136C5379" w14:textId="77777777" w:rsidR="00CE3D6B" w:rsidRDefault="006D51F1">
    <w:pPr>
      <w:spacing w:line="240" w:lineRule="auto"/>
      <w:jc w:val="right"/>
      <w:rPr>
        <w:sz w:val="16"/>
        <w:szCs w:val="16"/>
      </w:rPr>
    </w:pPr>
    <w:r>
      <w:rPr>
        <w:rFonts w:ascii="Times New Roman" w:hAnsi="Times New Roman"/>
        <w:sz w:val="16"/>
      </w:rPr>
      <w:t>Дата истечения срока действия 30.04.2024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lvl w:ilvl="0">
      <w:start w:val="1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lvl w:ilvl="0">
      <w:start w:val="2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A"/>
    <w:multiLevelType w:val="multilevel"/>
    <w:tmpl w:val="0000000A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lvl w:ilvl="0">
      <w:start w:val="1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00000C"/>
    <w:lvl w:ilvl="0">
      <w:start w:val="1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21876761">
    <w:abstractNumId w:val="0"/>
  </w:num>
  <w:num w:numId="2" w16cid:durableId="963119112">
    <w:abstractNumId w:val="1"/>
  </w:num>
  <w:num w:numId="3" w16cid:durableId="263654010">
    <w:abstractNumId w:val="2"/>
  </w:num>
  <w:num w:numId="4" w16cid:durableId="1880822571">
    <w:abstractNumId w:val="3"/>
  </w:num>
  <w:num w:numId="5" w16cid:durableId="1088044378">
    <w:abstractNumId w:val="4"/>
  </w:num>
  <w:num w:numId="6" w16cid:durableId="1621495159">
    <w:abstractNumId w:val="5"/>
  </w:num>
  <w:num w:numId="7" w16cid:durableId="69161160">
    <w:abstractNumId w:val="6"/>
  </w:num>
  <w:num w:numId="8" w16cid:durableId="848179147">
    <w:abstractNumId w:val="7"/>
  </w:num>
  <w:num w:numId="9" w16cid:durableId="1920821441">
    <w:abstractNumId w:val="8"/>
  </w:num>
  <w:num w:numId="10" w16cid:durableId="1565068451">
    <w:abstractNumId w:val="9"/>
  </w:num>
  <w:num w:numId="11" w16cid:durableId="1262034541">
    <w:abstractNumId w:val="10"/>
  </w:num>
  <w:num w:numId="12" w16cid:durableId="2756464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3D6B"/>
    <w:rsid w:val="00011846"/>
    <w:rsid w:val="002647D0"/>
    <w:rsid w:val="006D51F1"/>
    <w:rsid w:val="00AA2BE2"/>
    <w:rsid w:val="00CE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62924"/>
  <w15:docId w15:val="{2DF5AC97-C73C-4923-8614-9215F21C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BCE"/>
    <w:pPr>
      <w:widowControl w:val="0"/>
      <w:spacing w:line="276" w:lineRule="auto"/>
    </w:pPr>
    <w:rPr>
      <w:rFonts w:ascii="Calibri" w:eastAsia="Calibri" w:hAnsi="Calibri" w:cs="Calibri"/>
      <w:sz w:val="22"/>
      <w:szCs w:val="22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Cs/>
      <w:sz w:val="36"/>
      <w:szCs w:val="36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Cs/>
      <w:sz w:val="20"/>
      <w:szCs w:val="20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6" ma:contentTypeDescription="Create a new document." ma:contentTypeScope="" ma:versionID="7590904584ac00a9ae4284abe156e8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97d2759264c1217281e9c3a1acc3af0f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72FF55BB-B76A-478D-B9DE-11F7EF8FE7CA}"/>
</file>

<file path=customXml/itemProps2.xml><?xml version="1.0" encoding="utf-8"?>
<ds:datastoreItem xmlns:ds="http://schemas.openxmlformats.org/officeDocument/2006/customXml" ds:itemID="{A93BBBA7-7C1E-4AB5-B107-370A731565C1}"/>
</file>

<file path=customXml/itemProps3.xml><?xml version="1.0" encoding="utf-8"?>
<ds:datastoreItem xmlns:ds="http://schemas.openxmlformats.org/officeDocument/2006/customXml" ds:itemID="{E23805A3-402B-4F69-956F-2362B9FD1AF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787</Words>
  <Characters>4488</Characters>
  <Application>Microsoft Office Word</Application>
  <DocSecurity>0</DocSecurity>
  <Lines>37</Lines>
  <Paragraphs>10</Paragraphs>
  <ScaleCrop>false</ScaleCrop>
  <Company/>
  <LinksUpToDate>false</LinksUpToDate>
  <CharactersWithSpaces>5265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Miguel Fernandez</cp:lastModifiedBy>
  <cp:revision>3</cp:revision>
  <dcterms:created xsi:type="dcterms:W3CDTF">2021-07-13T12:56:00Z</dcterms:created>
  <dcterms:modified xsi:type="dcterms:W3CDTF">2023-08-07T15:30:00Z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